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B6917" w14:textId="46148023" w:rsidR="00680F58" w:rsidRPr="00195480" w:rsidRDefault="00BE4E68" w:rsidP="00195480">
      <w:pPr>
        <w:spacing w:line="660" w:lineRule="exact"/>
        <w:ind w:left="118"/>
        <w:jc w:val="center"/>
        <w:rPr>
          <w:rFonts w:asciiTheme="majorHAnsi" w:eastAsia="Century Gothic" w:hAnsiTheme="majorHAnsi" w:cs="Century Gothic"/>
          <w:b/>
          <w:bCs/>
          <w:sz w:val="24"/>
          <w:szCs w:val="24"/>
        </w:rPr>
      </w:pPr>
      <w:r w:rsidRPr="00195480">
        <w:rPr>
          <w:rFonts w:asciiTheme="majorHAnsi" w:eastAsia="Century Gothic" w:hAnsiTheme="majorHAnsi" w:cs="Century Gothic"/>
          <w:b/>
          <w:bCs/>
          <w:position w:val="-1"/>
          <w:sz w:val="24"/>
          <w:szCs w:val="24"/>
        </w:rPr>
        <w:t>CV Sa</w:t>
      </w:r>
      <w:r w:rsidRPr="00195480">
        <w:rPr>
          <w:rFonts w:asciiTheme="majorHAnsi" w:eastAsia="Century Gothic" w:hAnsiTheme="majorHAnsi" w:cs="Century Gothic"/>
          <w:b/>
          <w:bCs/>
          <w:spacing w:val="4"/>
          <w:position w:val="-1"/>
          <w:sz w:val="24"/>
          <w:szCs w:val="24"/>
        </w:rPr>
        <w:t>m</w:t>
      </w:r>
      <w:r w:rsidRPr="00195480">
        <w:rPr>
          <w:rFonts w:asciiTheme="majorHAnsi" w:eastAsia="Century Gothic" w:hAnsiTheme="majorHAnsi" w:cs="Century Gothic"/>
          <w:b/>
          <w:bCs/>
          <w:position w:val="-1"/>
          <w:sz w:val="24"/>
          <w:szCs w:val="24"/>
        </w:rPr>
        <w:t>ple</w:t>
      </w:r>
      <w:r w:rsidR="00195480" w:rsidRPr="00195480">
        <w:rPr>
          <w:rFonts w:asciiTheme="majorHAnsi" w:eastAsia="Century Gothic" w:hAnsiTheme="majorHAnsi" w:cs="Century Gothic"/>
          <w:b/>
          <w:bCs/>
          <w:sz w:val="24"/>
          <w:szCs w:val="24"/>
        </w:rPr>
        <w:t xml:space="preserve"> </w:t>
      </w:r>
      <w:r w:rsidRPr="00195480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for D</w:t>
      </w:r>
      <w:r w:rsidRPr="00195480">
        <w:rPr>
          <w:rFonts w:asciiTheme="majorHAnsi" w:eastAsia="Century Gothic" w:hAnsiTheme="majorHAnsi" w:cs="Century Gothic"/>
          <w:b/>
          <w:bCs/>
          <w:spacing w:val="3"/>
          <w:position w:val="-3"/>
          <w:sz w:val="24"/>
          <w:szCs w:val="24"/>
        </w:rPr>
        <w:t>M</w:t>
      </w:r>
      <w:r w:rsidRPr="00195480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A</w:t>
      </w:r>
      <w:r w:rsidRPr="00195480">
        <w:rPr>
          <w:rFonts w:asciiTheme="majorHAnsi" w:eastAsia="Century Gothic" w:hAnsiTheme="majorHAnsi" w:cs="Century Gothic"/>
          <w:b/>
          <w:bCs/>
          <w:spacing w:val="-13"/>
          <w:position w:val="-3"/>
          <w:sz w:val="24"/>
          <w:szCs w:val="24"/>
        </w:rPr>
        <w:t xml:space="preserve"> </w:t>
      </w:r>
      <w:r w:rsidRPr="00195480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Stu</w:t>
      </w:r>
      <w:r w:rsidRPr="00195480">
        <w:rPr>
          <w:rFonts w:asciiTheme="majorHAnsi" w:eastAsia="Century Gothic" w:hAnsiTheme="majorHAnsi" w:cs="Century Gothic"/>
          <w:b/>
          <w:bCs/>
          <w:spacing w:val="2"/>
          <w:position w:val="-3"/>
          <w:sz w:val="24"/>
          <w:szCs w:val="24"/>
        </w:rPr>
        <w:t>d</w:t>
      </w:r>
      <w:r w:rsidRPr="00195480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ents</w:t>
      </w:r>
    </w:p>
    <w:p w14:paraId="038FF284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576E92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39AEDA" w14:textId="77777777" w:rsidR="00680F58" w:rsidRPr="00195480" w:rsidRDefault="00BE4E68">
      <w:pPr>
        <w:spacing w:before="15"/>
        <w:ind w:left="855" w:right="879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THE BASICS</w:t>
      </w:r>
    </w:p>
    <w:p w14:paraId="64F5DCE6" w14:textId="77777777" w:rsidR="00680F58" w:rsidRPr="00195480" w:rsidRDefault="00BE4E68">
      <w:pPr>
        <w:spacing w:before="79" w:line="263" w:lineRule="auto"/>
        <w:ind w:left="855" w:right="646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e,</w:t>
      </w:r>
      <w:r w:rsidRPr="00195480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so</w:t>
      </w:r>
      <w:r w:rsidRPr="00195480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kn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sive 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eme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 ed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back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gro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g,</w:t>
      </w:r>
      <w:r w:rsidRPr="00195480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,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esea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ex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e.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 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rd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resen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crede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ial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mia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47285F7C" w14:textId="77777777" w:rsidR="00680F58" w:rsidRPr="00195480" w:rsidRDefault="00BE4E68">
      <w:pPr>
        <w:spacing w:before="41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sive</w:t>
      </w:r>
      <w:r w:rsidRPr="00195480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ers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ed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</w:p>
    <w:p w14:paraId="72E40284" w14:textId="77777777" w:rsidR="00680F58" w:rsidRPr="00195480" w:rsidRDefault="00BE4E68">
      <w:pPr>
        <w:spacing w:before="26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ell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as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any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mas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ed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n.</w:t>
      </w:r>
    </w:p>
    <w:p w14:paraId="3041866D" w14:textId="77777777" w:rsidR="00680F58" w:rsidRPr="00195480" w:rsidRDefault="00680F58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5CCEE2D5" w14:textId="77777777" w:rsidR="00680F58" w:rsidRPr="00195480" w:rsidRDefault="00BE4E68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ex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innin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ua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07E0DA0D" w14:textId="77777777" w:rsidR="00680F58" w:rsidRPr="00195480" w:rsidRDefault="00BE4E68">
      <w:pPr>
        <w:spacing w:before="26" w:line="264" w:lineRule="auto"/>
        <w:ind w:left="1935" w:right="706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ded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gories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h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ex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e,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s,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cha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piano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e,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et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 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eed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spe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(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x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: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El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ra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anni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No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</w:p>
    <w:p w14:paraId="5819E1F0" w14:textId="77777777" w:rsidR="00680F58" w:rsidRPr="00195480" w:rsidRDefault="00BE4E68">
      <w:pPr>
        <w:spacing w:line="240" w:lineRule="exact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z w:val="22"/>
          <w:szCs w:val="22"/>
        </w:rPr>
        <w:t>201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0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)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 si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mpl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(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x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: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Pri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ncipa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versi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</w:p>
    <w:p w14:paraId="73FD9D62" w14:textId="77777777" w:rsidR="00680F58" w:rsidRPr="00195480" w:rsidRDefault="00BE4E68">
      <w:pPr>
        <w:spacing w:before="23" w:line="264" w:lineRule="auto"/>
        <w:ind w:left="1935" w:right="997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z w:val="22"/>
          <w:szCs w:val="22"/>
        </w:rPr>
        <w:t>Orc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2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00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8-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201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0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)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sive</w:t>
      </w:r>
      <w:r w:rsidRPr="00195480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 ex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es,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k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en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ered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ext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th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38BB9B3" w14:textId="77777777" w:rsidR="00680F58" w:rsidRPr="00195480" w:rsidRDefault="00BE4E68">
      <w:pPr>
        <w:tabs>
          <w:tab w:val="left" w:pos="1920"/>
        </w:tabs>
        <w:spacing w:before="80" w:line="264" w:lineRule="auto"/>
        <w:ind w:left="1935" w:right="770" w:hanging="360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en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appl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pacing w:val="7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-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s.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o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en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ly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ege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;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195480">
        <w:rPr>
          <w:rFonts w:asciiTheme="majorHAnsi" w:eastAsia="Century Gothic" w:hAnsiTheme="majorHAnsi" w:cs="Century Gothic"/>
          <w:spacing w:val="8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195480">
        <w:rPr>
          <w:rFonts w:asciiTheme="majorHAnsi" w:eastAsia="Century Gothic" w:hAnsiTheme="majorHAnsi" w:cs="Century Gothic"/>
          <w:spacing w:val="-1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ré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mé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d.</w:t>
      </w:r>
    </w:p>
    <w:p w14:paraId="02600709" w14:textId="77777777" w:rsidR="00680F58" w:rsidRPr="00195480" w:rsidRDefault="00BE4E68">
      <w:pPr>
        <w:tabs>
          <w:tab w:val="left" w:pos="1920"/>
        </w:tabs>
        <w:spacing w:before="78" w:line="265" w:lineRule="auto"/>
        <w:ind w:left="1935" w:right="1137" w:hanging="360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u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relev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38FA932D" w14:textId="77777777" w:rsidR="00680F58" w:rsidRPr="00195480" w:rsidRDefault="00680F58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7FECF3F2" w14:textId="77777777" w:rsidR="00680F58" w:rsidRPr="00195480" w:rsidRDefault="00BE4E68">
      <w:pPr>
        <w:ind w:left="855" w:right="857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FORMATTING</w:t>
      </w:r>
    </w:p>
    <w:p w14:paraId="40579083" w14:textId="77777777" w:rsidR="00680F58" w:rsidRPr="00195480" w:rsidRDefault="00BE4E68">
      <w:pPr>
        <w:spacing w:before="77"/>
        <w:ind w:left="855" w:right="5209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ed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sy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A4FC655" w14:textId="77777777" w:rsidR="00680F58" w:rsidRPr="00195480" w:rsidRDefault="00BE4E68">
      <w:pPr>
        <w:spacing w:before="64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fec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ve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178956D" w14:textId="77777777" w:rsidR="00680F58" w:rsidRPr="00195480" w:rsidRDefault="00BE4E68">
      <w:pPr>
        <w:spacing w:before="47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alic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s,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capi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A095BD3" w14:textId="77777777" w:rsidR="00680F58" w:rsidRPr="00195480" w:rsidRDefault="00BE4E68">
      <w:pPr>
        <w:spacing w:before="47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i/>
          <w:spacing w:val="1"/>
          <w:sz w:val="22"/>
          <w:szCs w:val="22"/>
        </w:rPr>
        <w:t>al</w:t>
      </w:r>
      <w:r w:rsidRPr="00195480">
        <w:rPr>
          <w:rFonts w:asciiTheme="majorHAnsi" w:eastAsia="Century Gothic" w:hAnsiTheme="majorHAnsi" w:cs="Century Gothic"/>
          <w:i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i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ems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reverse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rd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041496B5" w14:textId="77777777" w:rsidR="00680F58" w:rsidRPr="00195480" w:rsidRDefault="00BE4E68">
      <w:pPr>
        <w:tabs>
          <w:tab w:val="left" w:pos="1920"/>
        </w:tabs>
        <w:spacing w:before="47" w:line="264" w:lineRule="auto"/>
        <w:ind w:left="1935" w:right="738" w:hanging="360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d/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eft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ge.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plac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me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io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,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tle,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rd,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eft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ed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da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4E64432" w14:textId="77777777" w:rsidR="00680F58" w:rsidRPr="00195480" w:rsidRDefault="00BE4E68">
      <w:pPr>
        <w:spacing w:before="23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age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mbers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and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me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he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reader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ase</w:t>
      </w:r>
    </w:p>
    <w:p w14:paraId="30D2EC9C" w14:textId="77777777" w:rsidR="00680F58" w:rsidRPr="00195480" w:rsidRDefault="00BE4E68">
      <w:pPr>
        <w:spacing w:before="24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ges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get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sep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ed.</w:t>
      </w:r>
    </w:p>
    <w:p w14:paraId="26CBEA39" w14:textId="77777777" w:rsidR="00680F58" w:rsidRPr="00195480" w:rsidRDefault="00680F58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77E56678" w14:textId="77777777" w:rsidR="00680F58" w:rsidRPr="00195480" w:rsidRDefault="00BE4E68">
      <w:pPr>
        <w:ind w:left="855" w:right="7003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ESCRIBE</w:t>
      </w:r>
      <w:r w:rsidRPr="00195480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YOUR</w:t>
      </w:r>
      <w:r w:rsidRPr="00195480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X</w:t>
      </w:r>
      <w:r w:rsidRPr="00195480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EN</w:t>
      </w:r>
      <w:r w:rsidRPr="00195480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t>S</w:t>
      </w:r>
    </w:p>
    <w:p w14:paraId="3698FAA9" w14:textId="77777777" w:rsidR="00680F58" w:rsidRPr="00195480" w:rsidRDefault="00BE4E68">
      <w:pPr>
        <w:tabs>
          <w:tab w:val="left" w:pos="1920"/>
        </w:tabs>
        <w:spacing w:before="74" w:line="264" w:lineRule="auto"/>
        <w:ind w:left="1935" w:right="903" w:hanging="360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done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ak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dv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ta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g</w:t>
      </w:r>
      <w:r w:rsidRPr="00195480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xp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5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—do</w:t>
      </w:r>
      <w:r w:rsidRPr="00195480">
        <w:rPr>
          <w:rFonts w:asciiTheme="majorHAnsi" w:eastAsia="Century Gothic" w:hAnsiTheme="majorHAnsi" w:cs="Century Gothic"/>
          <w:spacing w:val="-1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mpl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em.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r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tanc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e,</w:t>
      </w:r>
      <w:r w:rsidRPr="00195480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me</w:t>
      </w:r>
      <w:r w:rsidRPr="00195480">
        <w:rPr>
          <w:rFonts w:asciiTheme="majorHAnsi" w:eastAsia="Century Gothic" w:hAnsiTheme="majorHAnsi" w:cs="Century Gothic"/>
          <w:spacing w:val="4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re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 spe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ciali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st</w:t>
      </w:r>
      <w:r w:rsidRPr="00195480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 xml:space="preserve">f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em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ry</w:t>
      </w:r>
      <w:r w:rsidRPr="00195480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si</w:t>
      </w:r>
      <w:r w:rsidRPr="00195480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5D502FB" w14:textId="77777777" w:rsidR="00680F58" w:rsidRPr="00195480" w:rsidRDefault="00BE4E68">
      <w:pPr>
        <w:spacing w:before="20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blan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“respons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ibili</w:t>
      </w:r>
      <w:r w:rsidRPr="00195480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de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.”</w:t>
      </w:r>
      <w:r w:rsidRPr="00195480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lik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a d</w:t>
      </w:r>
      <w:r w:rsidRPr="00195480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l</w:t>
      </w:r>
      <w:r w:rsidRPr="00195480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z w:val="22"/>
          <w:szCs w:val="22"/>
        </w:rPr>
        <w:t>job</w:t>
      </w:r>
    </w:p>
    <w:p w14:paraId="77E02C00" w14:textId="77777777" w:rsidR="00680F58" w:rsidRPr="00195480" w:rsidRDefault="00BE4E68">
      <w:pPr>
        <w:spacing w:before="26" w:line="220" w:lineRule="exact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descr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ip</w:t>
      </w:r>
      <w:r w:rsidRPr="00195480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.</w:t>
      </w:r>
      <w:r w:rsidRPr="00195480">
        <w:rPr>
          <w:rFonts w:asciiTheme="majorHAnsi" w:eastAsia="Century Gothic" w:hAnsiTheme="majorHAnsi" w:cs="Century Gothic"/>
          <w:spacing w:val="-13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position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d,</w:t>
      </w:r>
      <w:r w:rsidRPr="00195480">
        <w:rPr>
          <w:rFonts w:asciiTheme="majorHAnsi" w:eastAsia="Century Gothic" w:hAnsiTheme="majorHAnsi" w:cs="Century Gothic"/>
          <w:spacing w:val="-10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se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b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ll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6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3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des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ib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-8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y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o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r</w:t>
      </w:r>
      <w:r w:rsidRPr="00195480">
        <w:rPr>
          <w:rFonts w:asciiTheme="majorHAnsi" w:eastAsia="Century Gothic" w:hAnsiTheme="majorHAnsi" w:cs="Century Gothic"/>
          <w:spacing w:val="-4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spacing w:val="3"/>
          <w:position w:val="-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</w:t>
      </w:r>
      <w:r w:rsidRPr="00195480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v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8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a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d</w:t>
      </w:r>
      <w:r w:rsidRPr="00195480">
        <w:rPr>
          <w:rFonts w:asciiTheme="majorHAnsi" w:eastAsia="Century Gothic" w:hAnsiTheme="majorHAnsi" w:cs="Century Gothic"/>
          <w:spacing w:val="-4"/>
          <w:position w:val="-1"/>
          <w:sz w:val="22"/>
          <w:szCs w:val="22"/>
        </w:rPr>
        <w:t xml:space="preserve"> 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195480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cc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es</w:t>
      </w:r>
      <w:r w:rsidRPr="00195480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195480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s</w:t>
      </w:r>
      <w:r w:rsidRPr="00195480">
        <w:rPr>
          <w:rFonts w:asciiTheme="majorHAnsi" w:eastAsia="Century Gothic" w:hAnsiTheme="majorHAnsi" w:cs="Century Gothic"/>
          <w:position w:val="-1"/>
          <w:sz w:val="22"/>
          <w:szCs w:val="22"/>
        </w:rPr>
        <w:t>.</w:t>
      </w:r>
    </w:p>
    <w:p w14:paraId="6E04ED84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18C1FC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D6C314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06AAA3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61E554" w14:textId="77777777" w:rsidR="00680F58" w:rsidRPr="00195480" w:rsidRDefault="00680F58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23A787CE" w14:textId="6A6C2E76" w:rsidR="00680F58" w:rsidRPr="00195480" w:rsidRDefault="00680F58">
      <w:pPr>
        <w:ind w:left="118"/>
        <w:rPr>
          <w:rFonts w:asciiTheme="majorHAnsi" w:eastAsia="Trebuchet MS" w:hAnsiTheme="majorHAnsi" w:cs="Trebuchet MS"/>
          <w:sz w:val="22"/>
          <w:szCs w:val="22"/>
        </w:rPr>
        <w:sectPr w:rsidR="00680F58" w:rsidRPr="00195480">
          <w:pgSz w:w="12240" w:h="15840"/>
          <w:pgMar w:top="740" w:right="620" w:bottom="0" w:left="660" w:header="720" w:footer="720" w:gutter="0"/>
          <w:cols w:space="720"/>
        </w:sectPr>
      </w:pPr>
    </w:p>
    <w:p w14:paraId="6D11BDD4" w14:textId="77777777" w:rsidR="00680F58" w:rsidRPr="00195480" w:rsidRDefault="00BE4E68">
      <w:pPr>
        <w:spacing w:before="51"/>
        <w:ind w:left="118" w:right="-56"/>
        <w:rPr>
          <w:rFonts w:asciiTheme="majorHAnsi" w:eastAsia="Century Gothic" w:hAnsiTheme="majorHAnsi" w:cs="Century Gothic"/>
          <w:sz w:val="22"/>
          <w:szCs w:val="22"/>
        </w:rPr>
      </w:pPr>
      <w:r w:rsidRPr="00195480">
        <w:rPr>
          <w:rFonts w:asciiTheme="majorHAnsi" w:eastAsia="Century Gothic" w:hAnsiTheme="majorHAnsi" w:cs="Century Gothic"/>
          <w:b/>
          <w:sz w:val="22"/>
          <w:szCs w:val="22"/>
        </w:rPr>
        <w:lastRenderedPageBreak/>
        <w:t>CV SAMPLE</w:t>
      </w:r>
    </w:p>
    <w:p w14:paraId="5CAC6B1B" w14:textId="77777777" w:rsidR="00680F58" w:rsidRPr="00195480" w:rsidRDefault="00BE4E68">
      <w:pPr>
        <w:spacing w:line="200" w:lineRule="exact"/>
        <w:rPr>
          <w:rFonts w:asciiTheme="majorHAnsi" w:hAnsiTheme="majorHAnsi"/>
          <w:sz w:val="22"/>
          <w:szCs w:val="22"/>
        </w:rPr>
      </w:pPr>
      <w:r w:rsidRPr="00195480">
        <w:rPr>
          <w:rFonts w:asciiTheme="majorHAnsi" w:hAnsiTheme="majorHAnsi"/>
          <w:sz w:val="22"/>
          <w:szCs w:val="22"/>
        </w:rPr>
        <w:br w:type="column"/>
      </w:r>
    </w:p>
    <w:p w14:paraId="5D95E16B" w14:textId="77777777" w:rsidR="00680F58" w:rsidRPr="00195480" w:rsidRDefault="00680F58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59F5B450" w14:textId="77777777" w:rsidR="00680F58" w:rsidRPr="00195480" w:rsidRDefault="00BE4E68">
      <w:pPr>
        <w:ind w:left="324" w:right="3933"/>
        <w:jc w:val="center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Eli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>z</w:t>
      </w:r>
      <w:r w:rsidRPr="00195480">
        <w:rPr>
          <w:rFonts w:asciiTheme="majorHAnsi" w:eastAsia="Calibri" w:hAnsiTheme="majorHAnsi" w:cs="Calibri"/>
          <w:sz w:val="22"/>
          <w:szCs w:val="22"/>
        </w:rPr>
        <w:t>abeth</w:t>
      </w:r>
      <w:r w:rsidRPr="00195480">
        <w:rPr>
          <w:rFonts w:asciiTheme="majorHAnsi" w:eastAsia="Calibri" w:hAnsiTheme="majorHAnsi" w:cs="Calibri"/>
          <w:spacing w:val="-1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Wi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der</w:t>
      </w:r>
    </w:p>
    <w:p w14:paraId="4213573A" w14:textId="77777777" w:rsidR="00680F58" w:rsidRPr="00195480" w:rsidRDefault="00BE4E68">
      <w:pPr>
        <w:ind w:left="414" w:right="4026"/>
        <w:jc w:val="center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000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W.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Main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.,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618</w:t>
      </w:r>
      <w:r w:rsidRPr="00195480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1</w:t>
      </w:r>
    </w:p>
    <w:p w14:paraId="7B0610B4" w14:textId="77777777" w:rsidR="00680F58" w:rsidRPr="00195480" w:rsidRDefault="00BE4E68">
      <w:pPr>
        <w:ind w:left="-35" w:right="3571"/>
        <w:jc w:val="center"/>
        <w:rPr>
          <w:rFonts w:asciiTheme="majorHAnsi" w:eastAsia="Calibri" w:hAnsiTheme="majorHAnsi" w:cs="Calibri"/>
          <w:sz w:val="22"/>
          <w:szCs w:val="22"/>
        </w:rPr>
        <w:sectPr w:rsidR="00680F58" w:rsidRPr="00195480">
          <w:footerReference w:type="default" r:id="rId7"/>
          <w:pgSz w:w="12240" w:h="15840"/>
          <w:pgMar w:top="720" w:right="680" w:bottom="280" w:left="660" w:header="0" w:footer="424" w:gutter="0"/>
          <w:pgNumType w:start="2"/>
          <w:cols w:num="2" w:space="720" w:equalWidth="0">
            <w:col w:w="1424" w:space="2199"/>
            <w:col w:w="7277"/>
          </w:cols>
        </w:sectPr>
      </w:pPr>
      <w:r w:rsidRPr="00195480">
        <w:rPr>
          <w:rFonts w:asciiTheme="majorHAnsi" w:eastAsia="Calibri" w:hAnsiTheme="majorHAnsi" w:cs="Calibri"/>
          <w:sz w:val="22"/>
          <w:szCs w:val="22"/>
        </w:rPr>
        <w:t>(2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7)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23 -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1234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| </w:t>
      </w:r>
      <w:r w:rsidRPr="00195480">
        <w:rPr>
          <w:rFonts w:asciiTheme="majorHAnsi" w:eastAsia="Calibri" w:hAnsiTheme="majorHAnsi" w:cs="Calibri"/>
          <w:color w:val="000099"/>
          <w:spacing w:val="2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>m</w:t>
      </w:r>
      <w:r w:rsidRPr="00195480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u</w:t>
      </w:r>
      <w:r w:rsidRPr="00195480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>s</w:t>
      </w:r>
      <w:r w:rsidRPr="00195480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ic</w:t>
      </w:r>
      <w:r w:rsidRPr="00195480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 xml:space="preserve"> s</w:t>
      </w:r>
      <w:r w:rsidRPr="00195480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tu</w:t>
      </w:r>
      <w:r w:rsidRPr="00195480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d e n</w:t>
      </w:r>
      <w:hyperlink r:id="rId8">
        <w:r w:rsidRPr="00195480">
          <w:rPr>
            <w:rFonts w:asciiTheme="majorHAnsi" w:eastAsia="Calibri" w:hAnsiTheme="majorHAnsi" w:cs="Calibri"/>
            <w:color w:val="000099"/>
            <w:spacing w:val="-1"/>
            <w:sz w:val="22"/>
            <w:szCs w:val="22"/>
            <w:u w:val="single" w:color="000099"/>
          </w:rPr>
          <w:t xml:space="preserve"> </w:t>
        </w:r>
        <w:r w:rsidRPr="00195480">
          <w:rPr>
            <w:rFonts w:asciiTheme="majorHAnsi" w:eastAsia="Calibri" w:hAnsiTheme="majorHAnsi" w:cs="Calibri"/>
            <w:color w:val="000099"/>
            <w:spacing w:val="-44"/>
            <w:sz w:val="22"/>
            <w:szCs w:val="22"/>
            <w:u w:val="single" w:color="000099"/>
          </w:rPr>
          <w:t xml:space="preserve"> </w:t>
        </w:r>
        <w:r w:rsidRPr="00195480">
          <w:rPr>
            <w:rFonts w:asciiTheme="majorHAnsi" w:eastAsia="Calibri" w:hAnsiTheme="majorHAnsi" w:cs="Calibri"/>
            <w:color w:val="000099"/>
            <w:sz w:val="22"/>
            <w:szCs w:val="22"/>
            <w:u w:val="single" w:color="000099"/>
          </w:rPr>
          <w:t>t@il</w:t>
        </w:r>
        <w:r w:rsidRPr="00195480">
          <w:rPr>
            <w:rFonts w:asciiTheme="majorHAnsi" w:eastAsia="Calibri" w:hAnsiTheme="majorHAnsi" w:cs="Calibri"/>
            <w:color w:val="000099"/>
            <w:spacing w:val="-1"/>
            <w:sz w:val="22"/>
            <w:szCs w:val="22"/>
            <w:u w:val="single" w:color="000099"/>
          </w:rPr>
          <w:t>l</w:t>
        </w:r>
        <w:r w:rsidRPr="00195480">
          <w:rPr>
            <w:rFonts w:asciiTheme="majorHAnsi" w:eastAsia="Calibri" w:hAnsiTheme="majorHAnsi" w:cs="Calibri"/>
            <w:color w:val="000099"/>
            <w:sz w:val="22"/>
            <w:szCs w:val="22"/>
            <w:u w:val="single" w:color="000099"/>
          </w:rPr>
          <w:t>in</w:t>
        </w:r>
      </w:hyperlink>
      <w:r w:rsidRPr="00195480">
        <w:rPr>
          <w:rFonts w:asciiTheme="majorHAnsi" w:eastAsia="Calibri" w:hAnsiTheme="majorHAnsi" w:cs="Calibri"/>
          <w:color w:val="000099"/>
          <w:spacing w:val="-5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o</w:t>
      </w:r>
      <w:r w:rsidRPr="00195480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i</w:t>
      </w:r>
      <w:r w:rsidRPr="00195480">
        <w:rPr>
          <w:rFonts w:asciiTheme="majorHAnsi" w:eastAsia="Calibri" w:hAnsiTheme="majorHAnsi" w:cs="Calibri"/>
          <w:color w:val="000099"/>
          <w:spacing w:val="-1"/>
          <w:w w:val="99"/>
          <w:sz w:val="22"/>
          <w:szCs w:val="22"/>
          <w:u w:val="single" w:color="000099"/>
        </w:rPr>
        <w:t>s</w:t>
      </w:r>
      <w:r w:rsidRPr="00195480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.</w:t>
      </w:r>
      <w:r w:rsidRPr="00195480">
        <w:rPr>
          <w:rFonts w:asciiTheme="majorHAnsi" w:eastAsia="Calibri" w:hAnsiTheme="majorHAnsi" w:cs="Calibri"/>
          <w:color w:val="000099"/>
          <w:spacing w:val="2"/>
          <w:w w:val="99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spacing w:val="-1"/>
          <w:w w:val="99"/>
          <w:sz w:val="22"/>
          <w:szCs w:val="22"/>
          <w:u w:val="single" w:color="000099"/>
        </w:rPr>
        <w:t>e</w:t>
      </w:r>
      <w:r w:rsidRPr="00195480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d</w:t>
      </w:r>
      <w:r w:rsidRPr="00195480">
        <w:rPr>
          <w:rFonts w:asciiTheme="majorHAnsi" w:eastAsia="Calibri" w:hAnsiTheme="majorHAnsi" w:cs="Calibri"/>
          <w:color w:val="000099"/>
          <w:spacing w:val="1"/>
          <w:w w:val="99"/>
          <w:sz w:val="22"/>
          <w:szCs w:val="22"/>
          <w:u w:val="single" w:color="000099"/>
        </w:rPr>
        <w:t xml:space="preserve"> </w:t>
      </w:r>
      <w:r w:rsidRPr="00195480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u</w:t>
      </w:r>
      <w:r w:rsidRPr="00195480">
        <w:rPr>
          <w:rFonts w:asciiTheme="majorHAnsi" w:eastAsia="Calibri" w:hAnsiTheme="majorHAnsi" w:cs="Calibri"/>
          <w:color w:val="000099"/>
          <w:spacing w:val="2"/>
          <w:w w:val="99"/>
          <w:sz w:val="22"/>
          <w:szCs w:val="22"/>
          <w:u w:val="single" w:color="000099"/>
        </w:rPr>
        <w:t xml:space="preserve"> </w:t>
      </w:r>
    </w:p>
    <w:p w14:paraId="32BBB1EB" w14:textId="77777777" w:rsidR="00680F58" w:rsidRPr="00195480" w:rsidRDefault="00680F58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5A546D5" w14:textId="77777777" w:rsidR="00680F58" w:rsidRPr="00195480" w:rsidRDefault="00BE4E68">
      <w:pPr>
        <w:spacing w:before="7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Ed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u </w:t>
      </w:r>
      <w:r w:rsidRPr="00195480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cati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</w:p>
    <w:p w14:paraId="109B37A4" w14:textId="77777777" w:rsidR="00680F58" w:rsidRPr="00195480" w:rsidRDefault="00BE4E68">
      <w:pPr>
        <w:spacing w:before="98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2DB25563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aig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ti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gr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adu</w:t>
      </w:r>
      <w:r w:rsidRPr="00195480">
        <w:rPr>
          <w:rFonts w:asciiTheme="majorHAnsi" w:eastAsia="Calibri" w:hAnsiTheme="majorHAnsi" w:cs="Calibri"/>
          <w:sz w:val="22"/>
          <w:szCs w:val="22"/>
        </w:rPr>
        <w:t>atio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: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May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2D828365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i/>
          <w:sz w:val="22"/>
          <w:szCs w:val="22"/>
        </w:rPr>
        <w:t>Advi</w:t>
      </w:r>
      <w:r w:rsidRPr="00195480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: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ti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 B</w:t>
      </w:r>
      <w:r w:rsidRPr="00195480">
        <w:rPr>
          <w:rFonts w:asciiTheme="majorHAnsi" w:eastAsia="Calibri" w:hAnsiTheme="majorHAnsi" w:cs="Calibri"/>
          <w:spacing w:val="8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195480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i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i/>
          <w:spacing w:val="1"/>
          <w:sz w:val="22"/>
          <w:szCs w:val="22"/>
        </w:rPr>
        <w:t>ogna</w:t>
      </w:r>
      <w:r w:rsidRPr="00195480">
        <w:rPr>
          <w:rFonts w:asciiTheme="majorHAnsi" w:eastAsia="Calibri" w:hAnsiTheme="majorHAnsi" w:cs="Calibri"/>
          <w:i/>
          <w:sz w:val="22"/>
          <w:szCs w:val="22"/>
        </w:rPr>
        <w:t>te</w:t>
      </w:r>
      <w:r w:rsidRPr="00195480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i/>
          <w:sz w:val="22"/>
          <w:szCs w:val="22"/>
        </w:rPr>
        <w:t>Fi</w:t>
      </w:r>
      <w:r w:rsidRPr="00195480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i/>
          <w:sz w:val="22"/>
          <w:szCs w:val="22"/>
        </w:rPr>
        <w:t>ld:</w:t>
      </w:r>
      <w:r w:rsidRPr="00195480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</w:p>
    <w:p w14:paraId="02F777A9" w14:textId="77777777" w:rsidR="00680F58" w:rsidRPr="00195480" w:rsidRDefault="00BE4E68">
      <w:pPr>
        <w:spacing w:before="72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6AB64A2F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ort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rn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ois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</w:t>
      </w:r>
      <w:r w:rsidRPr="00195480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6E48EB54" w14:textId="77777777" w:rsidR="00680F58" w:rsidRPr="00195480" w:rsidRDefault="00BE4E68">
      <w:pPr>
        <w:spacing w:before="72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7E78E8D4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xas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 Au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</w:t>
      </w:r>
      <w:r w:rsidRPr="00195480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7F88FBD5" w14:textId="77777777" w:rsidR="00680F58" w:rsidRPr="00195480" w:rsidRDefault="00680F58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45320D18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Uni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v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ty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E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xp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2C2D2F28" w14:textId="77777777" w:rsidR="00680F58" w:rsidRPr="00195480" w:rsidRDefault="00BE4E68">
      <w:pPr>
        <w:spacing w:before="96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5C76D869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artm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195480">
        <w:rPr>
          <w:rFonts w:asciiTheme="majorHAnsi" w:eastAsia="Calibri" w:hAnsiTheme="majorHAnsi" w:cs="Calibri"/>
          <w:sz w:val="22"/>
          <w:szCs w:val="22"/>
        </w:rPr>
        <w:t>re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56592DE7" w14:textId="77777777" w:rsidR="00680F58" w:rsidRPr="00195480" w:rsidRDefault="00BE4E68">
      <w:pPr>
        <w:tabs>
          <w:tab w:val="left" w:pos="1180"/>
        </w:tabs>
        <w:spacing w:before="8" w:line="240" w:lineRule="exact"/>
        <w:ind w:left="1186" w:right="740" w:hanging="360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rgra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gr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lo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642D720" w14:textId="77777777" w:rsidR="00680F58" w:rsidRPr="00195480" w:rsidRDefault="00BE4E68">
      <w:pPr>
        <w:spacing w:before="3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sylla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arly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195480">
        <w:rPr>
          <w:rFonts w:asciiTheme="majorHAnsi" w:eastAsia="Calibri" w:hAnsiTheme="majorHAnsi" w:cs="Calibri"/>
          <w:sz w:val="22"/>
          <w:szCs w:val="22"/>
        </w:rPr>
        <w:t>fi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ract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195480">
        <w:rPr>
          <w:rFonts w:asciiTheme="majorHAnsi" w:eastAsia="Calibri" w:hAnsiTheme="majorHAnsi" w:cs="Calibri"/>
          <w:sz w:val="22"/>
          <w:szCs w:val="22"/>
        </w:rPr>
        <w:t>ct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tio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D43C928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cc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lly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aud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minor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c.</w:t>
      </w:r>
    </w:p>
    <w:p w14:paraId="6C88D7E6" w14:textId="77777777" w:rsidR="00680F58" w:rsidRPr="00195480" w:rsidRDefault="00BE4E68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Orga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ized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195480">
        <w:rPr>
          <w:rFonts w:asciiTheme="majorHAnsi" w:eastAsia="Calibri" w:hAnsiTheme="majorHAnsi" w:cs="Calibri"/>
          <w:sz w:val="22"/>
          <w:szCs w:val="22"/>
        </w:rPr>
        <w:t>al,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195480">
        <w:rPr>
          <w:rFonts w:asciiTheme="majorHAnsi" w:eastAsia="Calibri" w:hAnsiTheme="majorHAnsi" w:cs="Calibri"/>
          <w:sz w:val="22"/>
          <w:szCs w:val="22"/>
        </w:rPr>
        <w:t>ir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io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cital.</w:t>
      </w:r>
    </w:p>
    <w:p w14:paraId="58CF80A0" w14:textId="77777777" w:rsidR="00680F58" w:rsidRPr="00195480" w:rsidRDefault="00680F5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2B864D86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h</w:t>
      </w:r>
    </w:p>
    <w:p w14:paraId="5A58C786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Stri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am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z w:val="22"/>
          <w:szCs w:val="22"/>
        </w:rPr>
        <w:t>XX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1AEB4237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4E57E5FC" w14:textId="77777777" w:rsidR="00680F58" w:rsidRPr="00195480" w:rsidRDefault="00680F58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1D1EE29E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ju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Inst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44E89AB8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Illin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2A845E16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31A3248" w14:textId="77777777" w:rsidR="00680F58" w:rsidRPr="00195480" w:rsidRDefault="00BE4E68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Prep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ly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citals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ye</w:t>
      </w:r>
      <w:r w:rsidRPr="00195480">
        <w:rPr>
          <w:rFonts w:asciiTheme="majorHAnsi" w:eastAsia="Calibri" w:hAnsiTheme="majorHAnsi" w:cs="Calibri"/>
          <w:sz w:val="22"/>
          <w:szCs w:val="22"/>
        </w:rPr>
        <w:t>ar.</w:t>
      </w:r>
    </w:p>
    <w:p w14:paraId="0F07C827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Coac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am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8964B66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cc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lly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z w:val="22"/>
          <w:szCs w:val="22"/>
        </w:rPr>
        <w:t>io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orc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tra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mme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gr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aud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78D7499D" w14:textId="77777777" w:rsidR="00680F58" w:rsidRPr="00195480" w:rsidRDefault="00BE4E68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Coac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als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ith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z w:val="22"/>
          <w:szCs w:val="22"/>
        </w:rPr>
        <w:t>ra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’s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cc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t.</w:t>
      </w:r>
    </w:p>
    <w:p w14:paraId="763009C3" w14:textId="77777777" w:rsidR="00680F58" w:rsidRPr="00195480" w:rsidRDefault="00680F58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BF37640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Stu d 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&amp;  Pr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p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y  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Exp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360C4B32" w14:textId="77777777" w:rsidR="00680F58" w:rsidRPr="00195480" w:rsidRDefault="00BE4E68">
      <w:pPr>
        <w:spacing w:before="96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iv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ate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10AD7DC1" w14:textId="77777777" w:rsidR="00680F58" w:rsidRPr="00195480" w:rsidRDefault="00BE4E68">
      <w:pPr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f-E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tin,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6ABE1E9E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1AA97482" w14:textId="77777777" w:rsidR="00680F58" w:rsidRPr="00195480" w:rsidRDefault="00BE4E68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aliz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ire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uden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’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71E76249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Orga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ized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io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cital.</w:t>
      </w:r>
    </w:p>
    <w:p w14:paraId="54B27A29" w14:textId="77777777" w:rsidR="00680F58" w:rsidRPr="00195480" w:rsidRDefault="00680F58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5E05699C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10B16309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Illin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ic,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00311030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llo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ts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igned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ati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7546B296" w14:textId="77777777" w:rsidR="00680F58" w:rsidRPr="00195480" w:rsidRDefault="00BE4E68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Coac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aily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tra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43E2AB1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aily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ast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4FF89673" w14:textId="77777777" w:rsidR="00680F58" w:rsidRPr="00195480" w:rsidRDefault="00BE4E68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  <w:sectPr w:rsidR="00680F58" w:rsidRPr="00195480">
          <w:type w:val="continuous"/>
          <w:pgSz w:w="12240" w:h="15840"/>
          <w:pgMar w:top="740" w:right="680" w:bottom="0" w:left="660" w:header="720" w:footer="720" w:gutter="0"/>
          <w:cols w:space="720"/>
        </w:sect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tra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0EB0A4EE" w14:textId="77777777" w:rsidR="00680F58" w:rsidRPr="00195480" w:rsidRDefault="00BE4E68">
      <w:pPr>
        <w:spacing w:before="47"/>
        <w:ind w:left="487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lastRenderedPageBreak/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tu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&amp;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P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y  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 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ng  Exp 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nc e  C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nt</w:t>
      </w:r>
      <w:r w:rsidRPr="00195480">
        <w:rPr>
          <w:rFonts w:asciiTheme="majorHAnsi" w:eastAsia="Calibri" w:hAnsiTheme="majorHAnsi" w:cs="Calibri"/>
          <w:b/>
          <w:spacing w:val="-1"/>
          <w:w w:val="99"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nu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29B3E833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75DFA6AB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195480">
        <w:rPr>
          <w:rFonts w:asciiTheme="majorHAnsi" w:eastAsia="Calibri" w:hAnsiTheme="majorHAnsi" w:cs="Calibri"/>
          <w:sz w:val="22"/>
          <w:szCs w:val="22"/>
        </w:rPr>
        <w:t>tin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Stri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Proje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t,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195480">
        <w:rPr>
          <w:rFonts w:asciiTheme="majorHAnsi" w:eastAsia="Calibri" w:hAnsiTheme="majorHAnsi" w:cs="Calibri"/>
          <w:sz w:val="22"/>
          <w:szCs w:val="22"/>
        </w:rPr>
        <w:t>tin,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2009EC87" w14:textId="77777777" w:rsidR="00680F58" w:rsidRPr="00195480" w:rsidRDefault="00BE4E68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ting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37C3BB01" w14:textId="77777777" w:rsidR="00680F58" w:rsidRPr="00195480" w:rsidRDefault="00BE4E68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4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6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llo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6AE9E589" w14:textId="77777777" w:rsidR="00680F58" w:rsidRPr="00195480" w:rsidRDefault="00BE4E68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Prep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ri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2A17A03F" w14:textId="77777777" w:rsidR="00680F58" w:rsidRPr="00195480" w:rsidRDefault="00BE4E68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Prep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ju</w:t>
      </w:r>
      <w:r w:rsidRPr="00195480">
        <w:rPr>
          <w:rFonts w:asciiTheme="majorHAnsi" w:eastAsia="Calibri" w:hAnsiTheme="majorHAnsi" w:cs="Calibri"/>
          <w:sz w:val="22"/>
          <w:szCs w:val="22"/>
        </w:rPr>
        <w:t>ri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ge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le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676B64E1" w14:textId="77777777" w:rsidR="00680F58" w:rsidRPr="00195480" w:rsidRDefault="00BE4E68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Orga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ized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io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cital.</w:t>
      </w:r>
    </w:p>
    <w:p w14:paraId="1E09FD55" w14:textId="77777777" w:rsidR="00680F58" w:rsidRPr="00195480" w:rsidRDefault="00BE4E68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gr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195480">
        <w:rPr>
          <w:rFonts w:asciiTheme="majorHAnsi" w:eastAsia="Calibri" w:hAnsiTheme="majorHAnsi" w:cs="Calibri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tra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00486772" w14:textId="77777777" w:rsidR="00680F58" w:rsidRPr="00195480" w:rsidRDefault="00BE4E68">
      <w:pPr>
        <w:tabs>
          <w:tab w:val="left" w:pos="1200"/>
        </w:tabs>
        <w:spacing w:before="4" w:line="240" w:lineRule="exact"/>
        <w:ind w:left="1208" w:right="1181" w:hanging="360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rric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wee</w:t>
      </w:r>
      <w:r w:rsidRPr="00195480">
        <w:rPr>
          <w:rFonts w:asciiTheme="majorHAnsi" w:eastAsia="Calibri" w:hAnsiTheme="majorHAnsi" w:cs="Calibri"/>
          <w:sz w:val="22"/>
          <w:szCs w:val="22"/>
        </w:rPr>
        <w:t>kly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ory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Le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aration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fic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cy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exam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74B5316A" w14:textId="77777777" w:rsidR="00680F58" w:rsidRPr="00195480" w:rsidRDefault="00680F58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6635A7C4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as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337206F6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Ap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Farm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195480">
        <w:rPr>
          <w:rFonts w:asciiTheme="majorHAnsi" w:eastAsia="Calibri" w:hAnsiTheme="majorHAnsi" w:cs="Calibri"/>
          <w:sz w:val="22"/>
          <w:szCs w:val="22"/>
        </w:rPr>
        <w:t>r, 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z w:val="22"/>
          <w:szCs w:val="22"/>
        </w:rPr>
        <w:t>, Su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3881CF67" w14:textId="77777777" w:rsidR="00680F58" w:rsidRPr="00195480" w:rsidRDefault="00BE4E68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llo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ass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66FE798F" w14:textId="77777777" w:rsidR="00680F58" w:rsidRPr="00195480" w:rsidRDefault="00BE4E68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195480">
        <w:rPr>
          <w:rFonts w:asciiTheme="majorHAnsi" w:eastAsia="Calibri" w:hAnsiTheme="majorHAnsi" w:cs="Calibri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aily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ory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cla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clu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8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-w</w:t>
      </w:r>
      <w:r w:rsidRPr="00195480">
        <w:rPr>
          <w:rFonts w:asciiTheme="majorHAnsi" w:eastAsia="Calibri" w:hAnsiTheme="majorHAnsi" w:cs="Calibri"/>
          <w:sz w:val="22"/>
          <w:szCs w:val="22"/>
        </w:rPr>
        <w:t>rit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g.</w:t>
      </w:r>
    </w:p>
    <w:p w14:paraId="4B8A464E" w14:textId="77777777" w:rsidR="00680F58" w:rsidRPr="00195480" w:rsidRDefault="00680F58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2B7F2A2" w14:textId="77777777" w:rsidR="00680F58" w:rsidRPr="00195480" w:rsidRDefault="00BE4E68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d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w w:val="98"/>
          <w:sz w:val="22"/>
          <w:szCs w:val="22"/>
          <w:u w:val="single" w:color="000000"/>
        </w:rPr>
        <w:t>ti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l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C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p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ten ci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3"/>
          <w:sz w:val="22"/>
          <w:szCs w:val="22"/>
          <w:u w:val="single" w:color="000000"/>
        </w:rPr>
        <w:t xml:space="preserve"> </w:t>
      </w:r>
    </w:p>
    <w:p w14:paraId="35E3F197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y</w:t>
      </w:r>
    </w:p>
    <w:p w14:paraId="04B8054D" w14:textId="77777777" w:rsidR="00680F58" w:rsidRPr="00195480" w:rsidRDefault="00BE4E68">
      <w:pPr>
        <w:tabs>
          <w:tab w:val="left" w:pos="840"/>
        </w:tabs>
        <w:spacing w:before="4" w:line="240" w:lineRule="exact"/>
        <w:ind w:left="848" w:right="1146" w:hanging="360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195480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rgra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kerian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cen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195480">
        <w:rPr>
          <w:rFonts w:asciiTheme="majorHAnsi" w:eastAsia="Calibri" w:hAnsiTheme="majorHAnsi" w:cs="Calibri"/>
          <w:sz w:val="22"/>
          <w:szCs w:val="22"/>
        </w:rPr>
        <w:t>ry 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ear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g.</w:t>
      </w:r>
    </w:p>
    <w:p w14:paraId="22B00D7A" w14:textId="77777777" w:rsidR="00680F58" w:rsidRPr="00195480" w:rsidRDefault="00BE4E68">
      <w:pPr>
        <w:spacing w:before="3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z w:val="22"/>
          <w:szCs w:val="22"/>
        </w:rPr>
        <w:t>ra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ter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n general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after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rld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I.</w:t>
      </w:r>
    </w:p>
    <w:p w14:paraId="5701C521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cted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195480">
        <w:rPr>
          <w:rFonts w:asciiTheme="majorHAnsi" w:eastAsia="Calibri" w:hAnsiTheme="majorHAnsi" w:cs="Calibri"/>
          <w:sz w:val="22"/>
          <w:szCs w:val="22"/>
        </w:rPr>
        <w:t>ct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ry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ory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195480">
        <w:rPr>
          <w:rFonts w:asciiTheme="majorHAnsi" w:eastAsia="Calibri" w:hAnsiTheme="majorHAnsi" w:cs="Calibri"/>
          <w:sz w:val="22"/>
          <w:szCs w:val="22"/>
        </w:rPr>
        <w:t>gh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-w</w:t>
      </w:r>
      <w:r w:rsidRPr="00195480">
        <w:rPr>
          <w:rFonts w:asciiTheme="majorHAnsi" w:eastAsia="Calibri" w:hAnsiTheme="majorHAnsi" w:cs="Calibri"/>
          <w:sz w:val="22"/>
          <w:szCs w:val="22"/>
        </w:rPr>
        <w:t>rit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195480">
        <w:rPr>
          <w:rFonts w:asciiTheme="majorHAnsi" w:eastAsia="Calibri" w:hAnsiTheme="majorHAnsi" w:cs="Calibri"/>
          <w:sz w:val="22"/>
          <w:szCs w:val="22"/>
        </w:rPr>
        <w:t>ct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ry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ear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g.</w:t>
      </w:r>
    </w:p>
    <w:p w14:paraId="79F46B96" w14:textId="77777777" w:rsidR="00680F58" w:rsidRPr="00195480" w:rsidRDefault="00680F5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30D04936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oub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ass</w:t>
      </w:r>
    </w:p>
    <w:p w14:paraId="41956FDD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ub</w:t>
      </w:r>
      <w:r w:rsidRPr="00195480">
        <w:rPr>
          <w:rFonts w:asciiTheme="majorHAnsi" w:eastAsia="Calibri" w:hAnsiTheme="majorHAnsi" w:cs="Calibri"/>
          <w:sz w:val="22"/>
          <w:szCs w:val="22"/>
        </w:rPr>
        <w:t>le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ass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ar,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la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cal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195480">
        <w:rPr>
          <w:rFonts w:asciiTheme="majorHAnsi" w:eastAsia="Calibri" w:hAnsiTheme="majorHAnsi" w:cs="Calibri"/>
          <w:sz w:val="22"/>
          <w:szCs w:val="22"/>
        </w:rPr>
        <w:t>acco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wor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1CF1438F" w14:textId="77777777" w:rsidR="00680F58" w:rsidRPr="00195480" w:rsidRDefault="00BE4E68">
      <w:pPr>
        <w:spacing w:before="2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195480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ght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195480">
        <w:rPr>
          <w:rFonts w:asciiTheme="majorHAnsi" w:eastAsia="Calibri" w:hAnsiTheme="majorHAnsi" w:cs="Calibri"/>
          <w:sz w:val="22"/>
          <w:szCs w:val="22"/>
        </w:rPr>
        <w:t>ctory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 Ap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Farm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Arts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r.</w:t>
      </w:r>
    </w:p>
    <w:p w14:paraId="6EB9895B" w14:textId="77777777" w:rsidR="00680F58" w:rsidRPr="00195480" w:rsidRDefault="00680F58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5ED7620A" w14:textId="77777777" w:rsidR="00680F58" w:rsidRPr="00195480" w:rsidRDefault="00BE4E68">
      <w:pPr>
        <w:ind w:left="488" w:right="75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Cell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Stu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d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Ko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z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07D90EC0" w14:textId="77777777" w:rsidR="00680F58" w:rsidRPr="00195480" w:rsidRDefault="00680F58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2D178B8E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We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Wa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ri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</w:p>
    <w:p w14:paraId="7B519C13" w14:textId="77777777" w:rsidR="00680F58" w:rsidRPr="00195480" w:rsidRDefault="00BE4E68">
      <w:pPr>
        <w:spacing w:before="1" w:line="240" w:lineRule="exact"/>
        <w:ind w:left="488" w:right="771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XX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foll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04DD8EC6" w14:textId="77777777" w:rsidR="00680F58" w:rsidRPr="00195480" w:rsidRDefault="00680F58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2BAFDCC" w14:textId="77777777" w:rsidR="00680F58" w:rsidRPr="00195480" w:rsidRDefault="00BE4E68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Cell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Ma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sses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1AA759F9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Paul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Kat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z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lli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Qua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21335749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ort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wes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rn</w:t>
      </w:r>
      <w:r w:rsidRPr="00195480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49A85D57" w14:textId="77777777" w:rsidR="00680F58" w:rsidRPr="00195480" w:rsidRDefault="00680F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5B11B9EE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Br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ot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vato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ir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qu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Qu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é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à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 xml:space="preserve"> 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ont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é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</w:p>
    <w:p w14:paraId="5216CBCE" w14:textId="77777777" w:rsidR="00680F58" w:rsidRPr="00195480" w:rsidRDefault="00BE4E68">
      <w:pPr>
        <w:spacing w:before="1"/>
        <w:ind w:left="488" w:right="6104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to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Aca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20XX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foll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4F9590B3" w14:textId="77777777" w:rsidR="00680F58" w:rsidRPr="00195480" w:rsidRDefault="00680F58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37DD0E53" w14:textId="77777777" w:rsidR="00680F58" w:rsidRPr="00195480" w:rsidRDefault="00BE4E68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b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 si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c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Ma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sses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367B6430" w14:textId="77777777" w:rsidR="00680F58" w:rsidRPr="00195480" w:rsidRDefault="00BE4E68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ai</w:t>
      </w:r>
      <w:r w:rsidRPr="00195480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Qu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</w:p>
    <w:p w14:paraId="36BF5DB4" w14:textId="77777777" w:rsidR="00680F58" w:rsidRPr="00195480" w:rsidRDefault="00BE4E68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ck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ore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al,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L,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667A9B2E" w14:textId="77777777" w:rsidR="00680F58" w:rsidRPr="00195480" w:rsidRDefault="00BE4E68">
      <w:pPr>
        <w:spacing w:before="96"/>
        <w:ind w:left="48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Qu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</w:p>
    <w:p w14:paraId="08A016EB" w14:textId="77777777" w:rsidR="00680F58" w:rsidRPr="00195480" w:rsidRDefault="00BE4E68">
      <w:pPr>
        <w:ind w:left="488" w:right="8275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20XX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foll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009BFBBC" w14:textId="77777777" w:rsidR="00680F58" w:rsidRPr="00195480" w:rsidRDefault="00680F58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7B14FDE9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5DD0B3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1C4E8C" w14:textId="77777777" w:rsidR="00680F58" w:rsidRPr="00195480" w:rsidRDefault="00BE4E68">
      <w:pPr>
        <w:ind w:right="831"/>
        <w:jc w:val="right"/>
        <w:rPr>
          <w:rFonts w:asciiTheme="majorHAnsi" w:eastAsia="Calibri" w:hAnsiTheme="majorHAnsi" w:cs="Calibri"/>
          <w:sz w:val="22"/>
          <w:szCs w:val="22"/>
        </w:rPr>
        <w:sectPr w:rsidR="00680F58" w:rsidRPr="00195480">
          <w:pgSz w:w="12240" w:h="15840"/>
          <w:pgMar w:top="1100" w:right="680" w:bottom="280" w:left="660" w:header="0" w:footer="424" w:gutter="0"/>
          <w:cols w:space="720"/>
        </w:sectPr>
      </w:pPr>
      <w:r w:rsidRPr="00195480">
        <w:rPr>
          <w:rFonts w:asciiTheme="majorHAnsi" w:eastAsia="Calibri" w:hAnsiTheme="majorHAnsi" w:cs="Calibri"/>
          <w:sz w:val="22"/>
          <w:szCs w:val="22"/>
        </w:rPr>
        <w:t>Wil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age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3</w:t>
      </w:r>
    </w:p>
    <w:p w14:paraId="41FE43E0" w14:textId="77777777" w:rsidR="00680F58" w:rsidRPr="00195480" w:rsidRDefault="00BE4E68">
      <w:pPr>
        <w:spacing w:before="37"/>
        <w:ind w:left="466" w:right="889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lastRenderedPageBreak/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usi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c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va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</w:p>
    <w:p w14:paraId="527EBB52" w14:textId="77777777" w:rsidR="00680F58" w:rsidRPr="00195480" w:rsidRDefault="00BE4E68">
      <w:pPr>
        <w:spacing w:line="240" w:lineRule="exact"/>
        <w:ind w:left="466" w:right="6510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ka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mor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</w:p>
    <w:p w14:paraId="62E5158C" w14:textId="77777777" w:rsidR="00680F58" w:rsidRPr="00195480" w:rsidRDefault="00BE4E68">
      <w:pPr>
        <w:ind w:left="466" w:right="7325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St.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J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hn</w:t>
      </w:r>
      <w:r w:rsidRPr="00195480">
        <w:rPr>
          <w:rFonts w:asciiTheme="majorHAnsi" w:eastAsia="Calibri" w:hAnsiTheme="majorHAnsi" w:cs="Calibri"/>
          <w:sz w:val="22"/>
          <w:szCs w:val="22"/>
        </w:rPr>
        <w:t>’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L,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a,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0978971F" w14:textId="77777777" w:rsidR="00680F58" w:rsidRPr="00195480" w:rsidRDefault="00680F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24A2C04" w14:textId="77777777" w:rsidR="00680F58" w:rsidRPr="00195480" w:rsidRDefault="00BE4E68">
      <w:pPr>
        <w:ind w:left="466" w:right="6318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mp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 xml:space="preserve">,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tud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pan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228798A8" w14:textId="77777777" w:rsidR="00680F58" w:rsidRPr="00195480" w:rsidRDefault="00BE4E68">
      <w:pPr>
        <w:ind w:left="466" w:right="829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Ma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line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MI,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20XX</w:t>
      </w:r>
    </w:p>
    <w:p w14:paraId="46F81A9B" w14:textId="77777777" w:rsidR="00680F58" w:rsidRPr="00195480" w:rsidRDefault="00680F58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37218147" w14:textId="77777777" w:rsidR="00680F58" w:rsidRPr="00195480" w:rsidRDefault="00BE4E68">
      <w:pPr>
        <w:ind w:left="466" w:right="5591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Sol o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b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 si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ces</w:t>
      </w:r>
      <w:r w:rsidRPr="00195480">
        <w:rPr>
          <w:rFonts w:asciiTheme="majorHAnsi" w:eastAsia="Calibri" w:hAnsiTheme="majorHAnsi" w:cs="Calibri"/>
          <w:b/>
          <w:spacing w:val="4"/>
          <w:sz w:val="22"/>
          <w:szCs w:val="22"/>
          <w:u w:val="single" w:color="000000"/>
        </w:rPr>
        <w:t xml:space="preserve"> </w:t>
      </w:r>
    </w:p>
    <w:p w14:paraId="1B6959E3" w14:textId="77777777" w:rsidR="00680F58" w:rsidRPr="00195480" w:rsidRDefault="00BE4E68">
      <w:pPr>
        <w:spacing w:line="240" w:lineRule="exact"/>
        <w:ind w:left="466" w:right="441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rch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Comp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cc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“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ada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,”</w:t>
      </w:r>
      <w:r w:rsidRPr="00195480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33AA0BD1" w14:textId="77777777" w:rsidR="00680F58" w:rsidRPr="00195480" w:rsidRDefault="00BE4E68">
      <w:pPr>
        <w:ind w:left="466" w:right="5439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(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Pi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ano</w:t>
      </w:r>
      <w:r w:rsidRPr="00195480">
        <w:rPr>
          <w:rFonts w:asciiTheme="majorHAnsi" w:eastAsia="Calibri" w:hAnsiTheme="majorHAnsi" w:cs="Calibri"/>
          <w:sz w:val="22"/>
          <w:szCs w:val="22"/>
        </w:rPr>
        <w:t>)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1D942D2A" w14:textId="77777777" w:rsidR="00680F58" w:rsidRPr="00195480" w:rsidRDefault="00BE4E68">
      <w:pPr>
        <w:spacing w:line="240" w:lineRule="exact"/>
        <w:ind w:left="466" w:right="4836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cord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“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Za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Br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g: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nu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oto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,”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se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58956EBC" w14:textId="77777777" w:rsidR="00680F58" w:rsidRPr="00195480" w:rsidRDefault="00BE4E68">
      <w:pPr>
        <w:ind w:left="466" w:right="5341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mb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lli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77C61143" w14:textId="77777777" w:rsidR="00680F58" w:rsidRPr="00195480" w:rsidRDefault="00BE4E68">
      <w:pPr>
        <w:spacing w:before="1"/>
        <w:ind w:left="466" w:right="640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#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’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ty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049137EC" w14:textId="77777777" w:rsidR="00680F58" w:rsidRPr="00195480" w:rsidRDefault="00BE4E68">
      <w:pPr>
        <w:ind w:left="466" w:right="8825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</w:t>
      </w:r>
      <w:r w:rsidRPr="00195480">
        <w:rPr>
          <w:rFonts w:asciiTheme="majorHAnsi" w:eastAsia="Calibri" w:hAnsiTheme="majorHAnsi" w:cs="Calibri"/>
          <w:sz w:val="22"/>
          <w:szCs w:val="22"/>
        </w:rPr>
        <w:t>fi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521B0085" w14:textId="77777777" w:rsidR="00680F58" w:rsidRPr="00195480" w:rsidRDefault="00680F58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70EFD976" w14:textId="77777777" w:rsidR="00680F58" w:rsidRPr="00195480" w:rsidRDefault="00BE4E68">
      <w:pPr>
        <w:ind w:left="466" w:right="7310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h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Ex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pe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3C767A54" w14:textId="77777777" w:rsidR="00680F58" w:rsidRPr="00195480" w:rsidRDefault="00BE4E68">
      <w:pPr>
        <w:spacing w:line="240" w:lineRule="exact"/>
        <w:ind w:left="466" w:right="4265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k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6"/>
          <w:w w:val="99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-2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283FC91A" w14:textId="77777777" w:rsidR="00680F58" w:rsidRPr="00195480" w:rsidRDefault="00BE4E68">
      <w:pPr>
        <w:spacing w:line="240" w:lineRule="exact"/>
        <w:ind w:left="466" w:right="2777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195480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gn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ban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Sy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phon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bana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L,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 xml:space="preserve"> an</w:t>
      </w:r>
      <w:r w:rsidRPr="00195480">
        <w:rPr>
          <w:rFonts w:asciiTheme="majorHAnsi" w:eastAsia="Calibri" w:hAnsiTheme="majorHAnsi" w:cs="Calibri"/>
          <w:sz w:val="22"/>
          <w:szCs w:val="22"/>
        </w:rPr>
        <w:t>d 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</w:p>
    <w:p w14:paraId="3212A318" w14:textId="77777777" w:rsidR="00680F58" w:rsidRPr="00195480" w:rsidRDefault="00BE4E68">
      <w:pPr>
        <w:ind w:left="466" w:right="8649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foll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10078F7C" w14:textId="77777777" w:rsidR="00680F58" w:rsidRPr="00195480" w:rsidRDefault="00680F5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0D1851A1" w14:textId="77777777" w:rsidR="00680F58" w:rsidRPr="00195480" w:rsidRDefault="00BE4E68">
      <w:pPr>
        <w:ind w:left="466" w:right="7019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Hon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s,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w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 s,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d</w:t>
      </w:r>
      <w:r w:rsidRPr="00195480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Scho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 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 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79004F32" w14:textId="77777777" w:rsidR="00680F58" w:rsidRPr="00195480" w:rsidRDefault="00BE4E68">
      <w:pPr>
        <w:ind w:left="466" w:right="1877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Stud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oa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Su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Int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va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(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lgi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)</w:t>
      </w:r>
      <w:r w:rsidRPr="00195480">
        <w:rPr>
          <w:rFonts w:asciiTheme="majorHAnsi" w:eastAsia="Calibri" w:hAnsiTheme="majorHAnsi" w:cs="Calibri"/>
          <w:sz w:val="22"/>
          <w:szCs w:val="22"/>
        </w:rPr>
        <w:t>.</w:t>
      </w:r>
    </w:p>
    <w:p w14:paraId="1BEB3CD5" w14:textId="77777777" w:rsidR="00680F58" w:rsidRPr="00195480" w:rsidRDefault="00BE4E68">
      <w:pPr>
        <w:spacing w:line="240" w:lineRule="exact"/>
        <w:ind w:left="466" w:right="372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Da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 xml:space="preserve">/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nnh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mro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195480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rch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est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Awa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rd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2A898109" w14:textId="77777777" w:rsidR="00680F58" w:rsidRPr="00195480" w:rsidRDefault="00BE4E68">
      <w:pPr>
        <w:ind w:left="466" w:right="5074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K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ann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bu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20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>X</w:t>
      </w:r>
    </w:p>
    <w:p w14:paraId="7827FEF2" w14:textId="77777777" w:rsidR="00680F58" w:rsidRPr="00195480" w:rsidRDefault="00BE4E68">
      <w:pPr>
        <w:spacing w:before="1" w:line="240" w:lineRule="exact"/>
        <w:ind w:left="466" w:right="3808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hoo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[f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tri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fo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z w:val="22"/>
          <w:szCs w:val="22"/>
        </w:rPr>
        <w:t>lo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]</w:t>
      </w:r>
    </w:p>
    <w:p w14:paraId="316C9176" w14:textId="77777777" w:rsidR="00680F58" w:rsidRPr="00195480" w:rsidRDefault="00680F58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2D1525F9" w14:textId="77777777" w:rsidR="00680F58" w:rsidRPr="00195480" w:rsidRDefault="00BE4E68">
      <w:pPr>
        <w:ind w:left="466" w:right="8897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g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u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g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  Skil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</w:p>
    <w:p w14:paraId="1F5E8D96" w14:textId="77777777" w:rsidR="00680F58" w:rsidRPr="00195480" w:rsidRDefault="00BE4E68">
      <w:pPr>
        <w:spacing w:line="240" w:lineRule="exact"/>
        <w:ind w:left="466" w:right="5993"/>
        <w:jc w:val="both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Fr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ter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ia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kn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z w:val="22"/>
          <w:szCs w:val="22"/>
        </w:rPr>
        <w:t>ge</w:t>
      </w:r>
    </w:p>
    <w:p w14:paraId="096A7BF4" w14:textId="77777777" w:rsidR="00680F58" w:rsidRPr="00195480" w:rsidRDefault="00680F58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521E58E" w14:textId="77777777" w:rsidR="00680F58" w:rsidRPr="00195480" w:rsidRDefault="00BE4E68">
      <w:pPr>
        <w:spacing w:before="7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Pr of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l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sso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c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195480">
        <w:rPr>
          <w:rFonts w:asciiTheme="majorHAnsi" w:eastAsia="Calibri" w:hAnsiTheme="majorHAnsi" w:cs="Calibri"/>
          <w:b/>
          <w:w w:val="98"/>
          <w:sz w:val="22"/>
          <w:szCs w:val="22"/>
          <w:u w:val="single" w:color="000000"/>
        </w:rPr>
        <w:t>ti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n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10704EFB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Coll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ty</w:t>
      </w:r>
    </w:p>
    <w:p w14:paraId="3F92B738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lastRenderedPageBreak/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ic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rary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ociation</w:t>
      </w:r>
    </w:p>
    <w:p w14:paraId="7A8BB67B" w14:textId="77777777" w:rsidR="00680F58" w:rsidRPr="00195480" w:rsidRDefault="00680F58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5CE49666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Re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195480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ces </w:t>
      </w:r>
    </w:p>
    <w:p w14:paraId="486AC1DD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P.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tan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</w:p>
    <w:p w14:paraId="429C09F6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aign</w:t>
      </w:r>
    </w:p>
    <w:p w14:paraId="7736F190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(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z w:val="22"/>
          <w:szCs w:val="22"/>
        </w:rPr>
        <w:t>)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195480">
        <w:rPr>
          <w:rFonts w:asciiTheme="majorHAnsi" w:eastAsia="Calibri" w:hAnsiTheme="majorHAnsi" w:cs="Calibri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4</w:t>
      </w:r>
      <w:r w:rsidRPr="00195480">
        <w:rPr>
          <w:rFonts w:asciiTheme="majorHAnsi" w:eastAsia="Calibri" w:hAnsiTheme="majorHAnsi" w:cs="Calibri"/>
          <w:sz w:val="22"/>
          <w:szCs w:val="22"/>
        </w:rPr>
        <w:t xml:space="preserve">, </w:t>
      </w:r>
      <w:hyperlink r:id="rId9"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p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ro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f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or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1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@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l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l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in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pacing w:val="-2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11DE214B" w14:textId="77777777" w:rsidR="00680F58" w:rsidRPr="00195480" w:rsidRDefault="00680F58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11AFF704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195480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l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</w:p>
    <w:p w14:paraId="26A413D8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aign</w:t>
      </w:r>
    </w:p>
    <w:p w14:paraId="7F9A1291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(2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7)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432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hyperlink r:id="rId10"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p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r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of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or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2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ll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oi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54C7415B" w14:textId="77777777" w:rsidR="00680F58" w:rsidRPr="00195480" w:rsidRDefault="00680F5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B23237C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Bo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A.</w:t>
      </w:r>
      <w:r w:rsidRPr="0019548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Sm</w:t>
      </w:r>
      <w:r w:rsidRPr="0019548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c</w:t>
      </w:r>
      <w:r w:rsidRPr="0019548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at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195480">
        <w:rPr>
          <w:rFonts w:asciiTheme="majorHAnsi" w:eastAsia="Calibri" w:hAnsiTheme="majorHAnsi" w:cs="Calibri"/>
          <w:sz w:val="22"/>
          <w:szCs w:val="22"/>
        </w:rPr>
        <w:t>d 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195480">
        <w:rPr>
          <w:rFonts w:asciiTheme="majorHAnsi" w:eastAsia="Calibri" w:hAnsiTheme="majorHAnsi" w:cs="Calibri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rc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6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n</w:t>
      </w:r>
    </w:p>
    <w:p w14:paraId="0E154DAD" w14:textId="77777777" w:rsidR="00680F58" w:rsidRPr="00195480" w:rsidRDefault="00BE4E68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ity</w:t>
      </w:r>
      <w:r w:rsidRPr="00195480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ll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195480">
        <w:rPr>
          <w:rFonts w:asciiTheme="majorHAnsi" w:eastAsia="Calibri" w:hAnsiTheme="majorHAnsi" w:cs="Calibri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z w:val="22"/>
          <w:szCs w:val="22"/>
        </w:rPr>
        <w:t>t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195480">
        <w:rPr>
          <w:rFonts w:asciiTheme="majorHAnsi" w:eastAsia="Calibri" w:hAnsiTheme="majorHAnsi" w:cs="Calibri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195480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Ch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aign</w:t>
      </w:r>
    </w:p>
    <w:p w14:paraId="6251A29D" w14:textId="77777777" w:rsidR="00680F58" w:rsidRPr="00195480" w:rsidRDefault="00BE4E68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(2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195480">
        <w:rPr>
          <w:rFonts w:asciiTheme="majorHAnsi" w:eastAsia="Calibri" w:hAnsiTheme="majorHAnsi" w:cs="Calibri"/>
          <w:sz w:val="22"/>
          <w:szCs w:val="22"/>
        </w:rPr>
        <w:t>7)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195480">
        <w:rPr>
          <w:rFonts w:asciiTheme="majorHAnsi" w:eastAsia="Calibri" w:hAnsiTheme="majorHAnsi" w:cs="Calibri"/>
          <w:sz w:val="22"/>
          <w:szCs w:val="22"/>
        </w:rPr>
        <w:t>789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195480">
        <w:rPr>
          <w:rFonts w:asciiTheme="majorHAnsi" w:eastAsia="Calibri" w:hAnsiTheme="majorHAnsi" w:cs="Calibri"/>
          <w:sz w:val="22"/>
          <w:szCs w:val="22"/>
        </w:rPr>
        <w:t>,</w:t>
      </w:r>
      <w:r w:rsidRPr="0019548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r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of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195480">
        <w:rPr>
          <w:rFonts w:asciiTheme="majorHAnsi" w:eastAsia="Calibri" w:hAnsiTheme="majorHAnsi" w:cs="Calibri"/>
          <w:sz w:val="22"/>
          <w:szCs w:val="22"/>
        </w:rPr>
        <w:t>or</w:t>
      </w:r>
      <w:r w:rsidRPr="00195480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hyperlink r:id="rId11">
        <w:r w:rsidRPr="00195480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195480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ll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i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oi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195480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195480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195480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70D846C9" w14:textId="77777777" w:rsidR="00680F58" w:rsidRPr="00195480" w:rsidRDefault="00680F58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3420807C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EDEB70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E1217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B8AD23" w14:textId="77777777" w:rsidR="00680F58" w:rsidRPr="00195480" w:rsidRDefault="00680F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D6D4B4" w14:textId="77777777" w:rsidR="00680F58" w:rsidRPr="00195480" w:rsidRDefault="00BE4E68">
      <w:pPr>
        <w:spacing w:before="15"/>
        <w:ind w:right="831"/>
        <w:jc w:val="right"/>
        <w:rPr>
          <w:rFonts w:asciiTheme="majorHAnsi" w:eastAsia="Calibri" w:hAnsiTheme="majorHAnsi" w:cs="Calibri"/>
          <w:sz w:val="22"/>
          <w:szCs w:val="22"/>
        </w:rPr>
      </w:pPr>
      <w:r w:rsidRPr="00195480">
        <w:rPr>
          <w:rFonts w:asciiTheme="majorHAnsi" w:eastAsia="Calibri" w:hAnsiTheme="majorHAnsi" w:cs="Calibri"/>
          <w:sz w:val="22"/>
          <w:szCs w:val="22"/>
        </w:rPr>
        <w:t>Wil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195480">
        <w:rPr>
          <w:rFonts w:asciiTheme="majorHAnsi" w:eastAsia="Calibri" w:hAnsiTheme="majorHAnsi" w:cs="Calibri"/>
          <w:sz w:val="22"/>
          <w:szCs w:val="22"/>
        </w:rPr>
        <w:t>r,</w:t>
      </w:r>
      <w:r w:rsidRPr="0019548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195480">
        <w:rPr>
          <w:rFonts w:asciiTheme="majorHAnsi" w:eastAsia="Calibri" w:hAnsiTheme="majorHAnsi" w:cs="Calibri"/>
          <w:sz w:val="22"/>
          <w:szCs w:val="22"/>
        </w:rPr>
        <w:t>age</w:t>
      </w:r>
      <w:r w:rsidRPr="0019548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z w:val="22"/>
          <w:szCs w:val="22"/>
        </w:rPr>
        <w:t>3</w:t>
      </w:r>
      <w:r w:rsidRPr="0019548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195480">
        <w:rPr>
          <w:rFonts w:asciiTheme="majorHAnsi" w:eastAsia="Calibri" w:hAnsiTheme="majorHAnsi" w:cs="Calibri"/>
          <w:sz w:val="22"/>
          <w:szCs w:val="22"/>
        </w:rPr>
        <w:t>f</w:t>
      </w:r>
      <w:r w:rsidRPr="0019548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195480">
        <w:rPr>
          <w:rFonts w:asciiTheme="majorHAnsi" w:eastAsia="Calibri" w:hAnsiTheme="majorHAnsi" w:cs="Calibri"/>
          <w:w w:val="99"/>
          <w:sz w:val="22"/>
          <w:szCs w:val="22"/>
        </w:rPr>
        <w:t>3</w:t>
      </w:r>
    </w:p>
    <w:sectPr w:rsidR="00680F58" w:rsidRPr="00195480">
      <w:pgSz w:w="12240" w:h="15840"/>
      <w:pgMar w:top="1100" w:right="680" w:bottom="280" w:left="660" w:header="0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BB7D3" w14:textId="77777777" w:rsidR="00BE4E68" w:rsidRDefault="00BE4E68">
      <w:r>
        <w:separator/>
      </w:r>
    </w:p>
  </w:endnote>
  <w:endnote w:type="continuationSeparator" w:id="0">
    <w:p w14:paraId="663AB5EF" w14:textId="77777777" w:rsidR="00BE4E68" w:rsidRDefault="00BE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3D036" w14:textId="77777777" w:rsidR="00680F58" w:rsidRDefault="00BE4E68">
    <w:pPr>
      <w:spacing w:line="200" w:lineRule="exact"/>
    </w:pPr>
    <w:r>
      <w:pict w14:anchorId="239FDBF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5.25pt;margin-top:759.8pt;width:168.7pt;height:11.95pt;z-index:-251659264;mso-position-horizontal-relative:page;mso-position-vertical-relative:page" filled="f" stroked="f">
          <v:textbox inset="0,0,0,0">
            <w:txbxContent>
              <w:p w14:paraId="38DDF022" w14:textId="77777777" w:rsidR="00680F58" w:rsidRDefault="00BE4E68">
                <w:pPr>
                  <w:spacing w:line="220" w:lineRule="exact"/>
                  <w:ind w:left="20" w:right="-30"/>
                  <w:rPr>
                    <w:rFonts w:ascii="Trebuchet MS" w:eastAsia="Trebuchet MS" w:hAnsi="Trebuchet MS" w:cs="Trebuchet MS"/>
                  </w:rPr>
                </w:pP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g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a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.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ois.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u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/Ca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v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p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m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46C60684">
        <v:shape id="_x0000_s2049" type="#_x0000_t202" style="position:absolute;margin-left:36.9pt;margin-top:760.15pt;width:9.05pt;height:11.95pt;z-index:-251658240;mso-position-horizontal-relative:page;mso-position-vertical-relative:page" filled="f" stroked="f">
          <v:textbox inset="0,0,0,0">
            <w:txbxContent>
              <w:p w14:paraId="2AF3A39B" w14:textId="77777777" w:rsidR="00680F58" w:rsidRDefault="00BE4E68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2755C" w14:textId="77777777" w:rsidR="00BE4E68" w:rsidRDefault="00BE4E68">
      <w:r>
        <w:separator/>
      </w:r>
    </w:p>
  </w:footnote>
  <w:footnote w:type="continuationSeparator" w:id="0">
    <w:p w14:paraId="595A3986" w14:textId="77777777" w:rsidR="00BE4E68" w:rsidRDefault="00BE4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E050D0"/>
    <w:multiLevelType w:val="multilevel"/>
    <w:tmpl w:val="F92815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F58"/>
    <w:rsid w:val="00195480"/>
    <w:rsid w:val="00680F58"/>
    <w:rsid w:val="00BE4E68"/>
    <w:rsid w:val="00E7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1695576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@ill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lchr@illinois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ibbiber@illinois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kouzov@illinoi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7861</Characters>
  <Application>Microsoft Office Word</Application>
  <DocSecurity>0</DocSecurity>
  <Lines>65</Lines>
  <Paragraphs>18</Paragraphs>
  <ScaleCrop>false</ScaleCrop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2021-03-23T16:15:00Z</dcterms:created>
  <dcterms:modified xsi:type="dcterms:W3CDTF">2021-03-23T16:28:00Z</dcterms:modified>
</cp:coreProperties>
</file>